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097ED" w14:textId="77777777" w:rsidR="001F1F64" w:rsidRPr="00F914D7" w:rsidRDefault="00F914D7">
      <w:pPr>
        <w:spacing w:before="33"/>
        <w:ind w:left="1987" w:right="2007"/>
        <w:jc w:val="center"/>
        <w:rPr>
          <w:rFonts w:asciiTheme="minorHAnsi" w:eastAsia="Calibri" w:hAnsiTheme="minorHAnsi" w:cstheme="minorHAnsi"/>
          <w:sz w:val="24"/>
          <w:szCs w:val="24"/>
        </w:rPr>
      </w:pPr>
      <w:r w:rsidRPr="00F914D7">
        <w:rPr>
          <w:rFonts w:asciiTheme="minorHAnsi" w:eastAsia="Calibri" w:hAnsiTheme="minorHAnsi" w:cstheme="minorHAnsi"/>
          <w:b/>
          <w:sz w:val="24"/>
          <w:szCs w:val="24"/>
        </w:rPr>
        <w:t>SUMMER CAMP</w:t>
      </w:r>
      <w:r w:rsidRPr="00F914D7">
        <w:rPr>
          <w:rFonts w:asciiTheme="minorHAnsi" w:eastAsia="Calibri" w:hAnsiTheme="minorHAnsi" w:cstheme="minorHAnsi"/>
          <w:b/>
          <w:spacing w:val="-1"/>
          <w:sz w:val="24"/>
          <w:szCs w:val="24"/>
        </w:rPr>
        <w:t xml:space="preserve"> </w:t>
      </w:r>
      <w:r w:rsidRPr="00F914D7">
        <w:rPr>
          <w:rFonts w:asciiTheme="minorHAnsi" w:eastAsia="Calibri" w:hAnsiTheme="minorHAnsi" w:cstheme="minorHAnsi"/>
          <w:b/>
          <w:sz w:val="24"/>
          <w:szCs w:val="24"/>
        </w:rPr>
        <w:t>C</w:t>
      </w:r>
      <w:r w:rsidRPr="00F914D7">
        <w:rPr>
          <w:rFonts w:asciiTheme="minorHAnsi" w:eastAsia="Calibri" w:hAnsiTheme="minorHAnsi" w:cstheme="minorHAnsi"/>
          <w:b/>
          <w:spacing w:val="1"/>
          <w:sz w:val="24"/>
          <w:szCs w:val="24"/>
        </w:rPr>
        <w:t>O</w:t>
      </w:r>
      <w:r w:rsidRPr="00F914D7">
        <w:rPr>
          <w:rFonts w:asciiTheme="minorHAnsi" w:eastAsia="Calibri" w:hAnsiTheme="minorHAnsi" w:cstheme="minorHAnsi"/>
          <w:b/>
          <w:sz w:val="24"/>
          <w:szCs w:val="24"/>
        </w:rPr>
        <w:t>UNSELOR FOR Y</w:t>
      </w:r>
      <w:r w:rsidRPr="00F914D7">
        <w:rPr>
          <w:rFonts w:asciiTheme="minorHAnsi" w:eastAsia="Calibri" w:hAnsiTheme="minorHAnsi" w:cstheme="minorHAnsi"/>
          <w:b/>
          <w:spacing w:val="1"/>
          <w:sz w:val="24"/>
          <w:szCs w:val="24"/>
        </w:rPr>
        <w:t>O</w:t>
      </w:r>
      <w:r w:rsidRPr="00F914D7">
        <w:rPr>
          <w:rFonts w:asciiTheme="minorHAnsi" w:eastAsia="Calibri" w:hAnsiTheme="minorHAnsi" w:cstheme="minorHAnsi"/>
          <w:b/>
          <w:sz w:val="24"/>
          <w:szCs w:val="24"/>
        </w:rPr>
        <w:t>UTH</w:t>
      </w:r>
    </w:p>
    <w:p w14:paraId="60B12E25" w14:textId="77777777" w:rsidR="001F1F64" w:rsidRPr="00F914D7" w:rsidRDefault="00F914D7">
      <w:pPr>
        <w:spacing w:before="3"/>
        <w:ind w:left="3970" w:right="399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F914D7">
        <w:rPr>
          <w:rFonts w:asciiTheme="minorHAnsi" w:eastAsia="Calibri" w:hAnsiTheme="minorHAnsi" w:cstheme="minorHAnsi"/>
          <w:b/>
          <w:sz w:val="22"/>
          <w:szCs w:val="22"/>
        </w:rPr>
        <w:t xml:space="preserve">Vertical </w:t>
      </w:r>
      <w:r w:rsidRPr="00F914D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F914D7">
        <w:rPr>
          <w:rFonts w:asciiTheme="minorHAnsi" w:eastAsia="Calibri" w:hAnsiTheme="minorHAnsi" w:cstheme="minorHAnsi"/>
          <w:b/>
          <w:sz w:val="22"/>
          <w:szCs w:val="22"/>
        </w:rPr>
        <w:t>de</w:t>
      </w:r>
      <w:r w:rsidRPr="00F914D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914D7">
        <w:rPr>
          <w:rFonts w:asciiTheme="minorHAnsi" w:eastAsia="Calibri" w:hAnsiTheme="minorHAnsi" w:cstheme="minorHAnsi"/>
          <w:b/>
          <w:sz w:val="22"/>
          <w:szCs w:val="22"/>
        </w:rPr>
        <w:t>vors</w:t>
      </w:r>
    </w:p>
    <w:p w14:paraId="3A733580" w14:textId="77777777" w:rsidR="001F1F64" w:rsidRPr="00F914D7" w:rsidRDefault="001F1F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688CE8" w14:textId="4BA989AC" w:rsidR="001F1F64" w:rsidRPr="00F914D7" w:rsidRDefault="00F914D7" w:rsidP="00F914D7">
      <w:pPr>
        <w:spacing w:before="16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F914D7">
        <w:rPr>
          <w:rFonts w:asciiTheme="minorHAnsi" w:eastAsia="Calibri" w:hAnsiTheme="minorHAnsi" w:cstheme="minorHAnsi"/>
          <w:b/>
          <w:sz w:val="22"/>
          <w:szCs w:val="22"/>
        </w:rPr>
        <w:t>Duties &amp; Re</w:t>
      </w:r>
      <w:r w:rsidRPr="00F914D7">
        <w:rPr>
          <w:rFonts w:asciiTheme="minorHAnsi" w:eastAsia="Calibri" w:hAnsiTheme="minorHAnsi" w:cstheme="minorHAnsi"/>
          <w:b/>
          <w:spacing w:val="-1"/>
          <w:sz w:val="22"/>
          <w:szCs w:val="22"/>
        </w:rPr>
        <w:t>sp</w:t>
      </w:r>
      <w:r w:rsidRPr="00F914D7">
        <w:rPr>
          <w:rFonts w:asciiTheme="minorHAnsi" w:eastAsia="Calibri" w:hAnsiTheme="minorHAnsi" w:cstheme="minorHAnsi"/>
          <w:b/>
          <w:sz w:val="22"/>
          <w:szCs w:val="22"/>
        </w:rPr>
        <w:t>onsibil</w:t>
      </w:r>
      <w:r w:rsidRPr="00F914D7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914D7">
        <w:rPr>
          <w:rFonts w:asciiTheme="minorHAnsi" w:eastAsia="Calibri" w:hAnsiTheme="minorHAnsi" w:cstheme="minorHAnsi"/>
          <w:b/>
          <w:sz w:val="22"/>
          <w:szCs w:val="22"/>
        </w:rPr>
        <w:t>ties</w:t>
      </w:r>
    </w:p>
    <w:p w14:paraId="29F27088" w14:textId="77777777" w:rsidR="001F1F64" w:rsidRPr="00F914D7" w:rsidRDefault="00F914D7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F914D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</w:t>
      </w:r>
      <w:r w:rsidRPr="00F914D7">
        <w:rPr>
          <w:rFonts w:asciiTheme="minorHAnsi" w:eastAsia="Segoe MDL2 Assets" w:hAnsiTheme="minorHAnsi" w:cstheme="minorHAnsi"/>
          <w:spacing w:val="13"/>
          <w:w w:val="46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 xml:space="preserve">Camper </w:t>
      </w:r>
      <w:r w:rsidRPr="00F914D7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F914D7">
        <w:rPr>
          <w:rFonts w:asciiTheme="minorHAnsi" w:eastAsia="Calibri" w:hAnsiTheme="minorHAnsi" w:cstheme="minorHAnsi"/>
          <w:sz w:val="22"/>
          <w:szCs w:val="22"/>
        </w:rPr>
        <w:t>r</w:t>
      </w:r>
      <w:r w:rsidRPr="00F914D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914D7">
        <w:rPr>
          <w:rFonts w:asciiTheme="minorHAnsi" w:eastAsia="Calibri" w:hAnsiTheme="minorHAnsi" w:cstheme="minorHAnsi"/>
          <w:sz w:val="22"/>
          <w:szCs w:val="22"/>
        </w:rPr>
        <w:t>eting</w:t>
      </w:r>
      <w:r w:rsidRPr="00F914D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F914D7">
        <w:rPr>
          <w:rFonts w:asciiTheme="minorHAnsi" w:eastAsia="Calibri" w:hAnsiTheme="minorHAnsi" w:cstheme="minorHAnsi"/>
          <w:sz w:val="22"/>
          <w:szCs w:val="22"/>
        </w:rPr>
        <w:t xml:space="preserve">nd 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914D7">
        <w:rPr>
          <w:rFonts w:asciiTheme="minorHAnsi" w:eastAsia="Calibri" w:hAnsiTheme="minorHAnsi" w:cstheme="minorHAnsi"/>
          <w:sz w:val="22"/>
          <w:szCs w:val="22"/>
        </w:rPr>
        <w:t>hec</w:t>
      </w:r>
      <w:r w:rsidRPr="00F914D7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F914D7">
        <w:rPr>
          <w:rFonts w:asciiTheme="minorHAnsi" w:eastAsia="Calibri" w:hAnsiTheme="minorHAnsi" w:cstheme="minorHAnsi"/>
          <w:sz w:val="22"/>
          <w:szCs w:val="22"/>
        </w:rPr>
        <w:t>-</w:t>
      </w:r>
      <w:r w:rsidRPr="00F914D7">
        <w:rPr>
          <w:rFonts w:asciiTheme="minorHAnsi" w:eastAsia="Calibri" w:hAnsiTheme="minorHAnsi" w:cstheme="minorHAnsi"/>
          <w:spacing w:val="-2"/>
          <w:sz w:val="22"/>
          <w:szCs w:val="22"/>
        </w:rPr>
        <w:t>in</w:t>
      </w:r>
    </w:p>
    <w:p w14:paraId="54D3D97C" w14:textId="77777777" w:rsidR="001F1F64" w:rsidRPr="00F914D7" w:rsidRDefault="00F914D7">
      <w:pPr>
        <w:spacing w:before="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F914D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F914D7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Maintain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exce</w:t>
      </w:r>
      <w:r w:rsidRPr="00F914D7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F914D7">
        <w:rPr>
          <w:rFonts w:asciiTheme="minorHAnsi" w:eastAsia="Calibri" w:hAnsiTheme="minorHAnsi" w:cstheme="minorHAnsi"/>
          <w:sz w:val="22"/>
          <w:szCs w:val="22"/>
        </w:rPr>
        <w:t>lent</w:t>
      </w:r>
      <w:r w:rsidRPr="00F914D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914D7">
        <w:rPr>
          <w:rFonts w:asciiTheme="minorHAnsi" w:eastAsia="Calibri" w:hAnsiTheme="minorHAnsi" w:cstheme="minorHAnsi"/>
          <w:sz w:val="22"/>
          <w:szCs w:val="22"/>
        </w:rPr>
        <w:t>ustom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914D7">
        <w:rPr>
          <w:rFonts w:asciiTheme="minorHAnsi" w:eastAsia="Calibri" w:hAnsiTheme="minorHAnsi" w:cstheme="minorHAnsi"/>
          <w:sz w:val="22"/>
          <w:szCs w:val="22"/>
        </w:rPr>
        <w:t>r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se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914D7">
        <w:rPr>
          <w:rFonts w:asciiTheme="minorHAnsi" w:eastAsia="Calibri" w:hAnsiTheme="minorHAnsi" w:cstheme="minorHAnsi"/>
          <w:sz w:val="22"/>
          <w:szCs w:val="22"/>
        </w:rPr>
        <w:t>v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914D7">
        <w:rPr>
          <w:rFonts w:asciiTheme="minorHAnsi" w:eastAsia="Calibri" w:hAnsiTheme="minorHAnsi" w:cstheme="minorHAnsi"/>
          <w:sz w:val="22"/>
          <w:szCs w:val="22"/>
        </w:rPr>
        <w:t>ce</w:t>
      </w:r>
    </w:p>
    <w:p w14:paraId="5E4B6035" w14:textId="77777777" w:rsidR="001F1F64" w:rsidRPr="00F914D7" w:rsidRDefault="00F914D7">
      <w:pPr>
        <w:spacing w:before="4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F914D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F914D7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Maintain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F914D7">
        <w:rPr>
          <w:rFonts w:asciiTheme="minorHAnsi" w:eastAsia="Calibri" w:hAnsiTheme="minorHAnsi" w:cstheme="minorHAnsi"/>
          <w:sz w:val="22"/>
          <w:szCs w:val="22"/>
        </w:rPr>
        <w:t>o</w:t>
      </w:r>
      <w:r w:rsidRPr="00F914D7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F914D7">
        <w:rPr>
          <w:rFonts w:asciiTheme="minorHAnsi" w:eastAsia="Calibri" w:hAnsiTheme="minorHAnsi" w:cstheme="minorHAnsi"/>
          <w:sz w:val="22"/>
          <w:szCs w:val="22"/>
        </w:rPr>
        <w:t xml:space="preserve">pany </w:t>
      </w:r>
      <w:r w:rsidRPr="00F914D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914D7">
        <w:rPr>
          <w:rFonts w:asciiTheme="minorHAnsi" w:eastAsia="Calibri" w:hAnsiTheme="minorHAnsi" w:cstheme="minorHAnsi"/>
          <w:sz w:val="22"/>
          <w:szCs w:val="22"/>
        </w:rPr>
        <w:t>ol</w:t>
      </w:r>
      <w:r w:rsidRPr="00F914D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914D7">
        <w:rPr>
          <w:rFonts w:asciiTheme="minorHAnsi" w:eastAsia="Calibri" w:hAnsiTheme="minorHAnsi" w:cstheme="minorHAnsi"/>
          <w:sz w:val="22"/>
          <w:szCs w:val="22"/>
        </w:rPr>
        <w:t xml:space="preserve">cies 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F914D7">
        <w:rPr>
          <w:rFonts w:asciiTheme="minorHAnsi" w:eastAsia="Calibri" w:hAnsiTheme="minorHAnsi" w:cstheme="minorHAnsi"/>
          <w:sz w:val="22"/>
          <w:szCs w:val="22"/>
        </w:rPr>
        <w:t>nd proc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914D7">
        <w:rPr>
          <w:rFonts w:asciiTheme="minorHAnsi" w:eastAsia="Calibri" w:hAnsiTheme="minorHAnsi" w:cstheme="minorHAnsi"/>
          <w:sz w:val="22"/>
          <w:szCs w:val="22"/>
        </w:rPr>
        <w:t>dures</w:t>
      </w:r>
    </w:p>
    <w:p w14:paraId="0CB6BC41" w14:textId="77777777" w:rsidR="001F1F64" w:rsidRPr="00F914D7" w:rsidRDefault="00F914D7">
      <w:pPr>
        <w:spacing w:before="4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F914D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F914D7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Floor super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F914D7">
        <w:rPr>
          <w:rFonts w:asciiTheme="minorHAnsi" w:eastAsia="Calibri" w:hAnsiTheme="minorHAnsi" w:cstheme="minorHAnsi"/>
          <w:sz w:val="22"/>
          <w:szCs w:val="22"/>
        </w:rPr>
        <w:t>i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914D7">
        <w:rPr>
          <w:rFonts w:asciiTheme="minorHAnsi" w:eastAsia="Calibri" w:hAnsiTheme="minorHAnsi" w:cstheme="minorHAnsi"/>
          <w:sz w:val="22"/>
          <w:szCs w:val="22"/>
        </w:rPr>
        <w:t>ion a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914D7">
        <w:rPr>
          <w:rFonts w:asciiTheme="minorHAnsi" w:eastAsia="Calibri" w:hAnsiTheme="minorHAnsi" w:cstheme="minorHAnsi"/>
          <w:sz w:val="22"/>
          <w:szCs w:val="22"/>
        </w:rPr>
        <w:t>d saf</w:t>
      </w:r>
      <w:r w:rsidRPr="00F914D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914D7">
        <w:rPr>
          <w:rFonts w:asciiTheme="minorHAnsi" w:eastAsia="Calibri" w:hAnsiTheme="minorHAnsi" w:cstheme="minorHAnsi"/>
          <w:sz w:val="22"/>
          <w:szCs w:val="22"/>
        </w:rPr>
        <w:t>ty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F914D7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F914D7">
        <w:rPr>
          <w:rFonts w:asciiTheme="minorHAnsi" w:eastAsia="Calibri" w:hAnsiTheme="minorHAnsi" w:cstheme="minorHAnsi"/>
          <w:sz w:val="22"/>
          <w:szCs w:val="22"/>
        </w:rPr>
        <w:t>a</w:t>
      </w:r>
      <w:r w:rsidRPr="00F914D7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F914D7">
        <w:rPr>
          <w:rFonts w:asciiTheme="minorHAnsi" w:eastAsia="Calibri" w:hAnsiTheme="minorHAnsi" w:cstheme="minorHAnsi"/>
          <w:sz w:val="22"/>
          <w:szCs w:val="22"/>
        </w:rPr>
        <w:t>pers</w:t>
      </w:r>
    </w:p>
    <w:p w14:paraId="5960CBC6" w14:textId="77777777" w:rsidR="001F1F64" w:rsidRPr="00F914D7" w:rsidRDefault="00F914D7">
      <w:pPr>
        <w:spacing w:before="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F914D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F914D7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Camp P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914D7">
        <w:rPr>
          <w:rFonts w:asciiTheme="minorHAnsi" w:eastAsia="Calibri" w:hAnsiTheme="minorHAnsi" w:cstheme="minorHAnsi"/>
          <w:sz w:val="22"/>
          <w:szCs w:val="22"/>
        </w:rPr>
        <w:t>ogram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fa</w:t>
      </w:r>
      <w:r w:rsidRPr="00F914D7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F914D7">
        <w:rPr>
          <w:rFonts w:asciiTheme="minorHAnsi" w:eastAsia="Calibri" w:hAnsiTheme="minorHAnsi" w:cstheme="minorHAnsi"/>
          <w:sz w:val="22"/>
          <w:szCs w:val="22"/>
        </w:rPr>
        <w:t>i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F914D7">
        <w:rPr>
          <w:rFonts w:asciiTheme="minorHAnsi" w:eastAsia="Calibri" w:hAnsiTheme="minorHAnsi" w:cstheme="minorHAnsi"/>
          <w:sz w:val="22"/>
          <w:szCs w:val="22"/>
        </w:rPr>
        <w:t>itat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914D7">
        <w:rPr>
          <w:rFonts w:asciiTheme="minorHAnsi" w:eastAsia="Calibri" w:hAnsiTheme="minorHAnsi" w:cstheme="minorHAnsi"/>
          <w:sz w:val="22"/>
          <w:szCs w:val="22"/>
        </w:rPr>
        <w:t>on</w:t>
      </w:r>
    </w:p>
    <w:p w14:paraId="717653AD" w14:textId="77777777" w:rsidR="001F1F64" w:rsidRPr="00F914D7" w:rsidRDefault="00F914D7">
      <w:pPr>
        <w:spacing w:line="240" w:lineRule="exact"/>
        <w:ind w:left="1180"/>
        <w:rPr>
          <w:rFonts w:asciiTheme="minorHAnsi" w:eastAsia="Calibri" w:hAnsiTheme="minorHAnsi" w:cstheme="minorHAnsi"/>
          <w:sz w:val="22"/>
          <w:szCs w:val="22"/>
        </w:rPr>
      </w:pPr>
      <w:r w:rsidRPr="00F914D7">
        <w:rPr>
          <w:rFonts w:asciiTheme="minorHAnsi" w:eastAsia="Courier New" w:hAnsiTheme="minorHAnsi" w:cstheme="minorHAnsi"/>
          <w:position w:val="1"/>
          <w:sz w:val="22"/>
          <w:szCs w:val="22"/>
        </w:rPr>
        <w:t xml:space="preserve">o  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r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oup games/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I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ce </w:t>
      </w:r>
      <w:r w:rsidRPr="00F914D7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b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F914D7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e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akers</w:t>
      </w:r>
    </w:p>
    <w:p w14:paraId="63751180" w14:textId="77777777" w:rsidR="001F1F64" w:rsidRPr="00F914D7" w:rsidRDefault="00F914D7">
      <w:pPr>
        <w:spacing w:line="240" w:lineRule="exact"/>
        <w:ind w:left="1180"/>
        <w:rPr>
          <w:rFonts w:asciiTheme="minorHAnsi" w:eastAsia="Calibri" w:hAnsiTheme="minorHAnsi" w:cstheme="minorHAnsi"/>
          <w:sz w:val="22"/>
          <w:szCs w:val="22"/>
        </w:rPr>
      </w:pPr>
      <w:r w:rsidRPr="00F914D7">
        <w:rPr>
          <w:rFonts w:asciiTheme="minorHAnsi" w:eastAsia="Courier New" w:hAnsiTheme="minorHAnsi" w:cstheme="minorHAnsi"/>
          <w:position w:val="1"/>
          <w:sz w:val="22"/>
          <w:szCs w:val="22"/>
        </w:rPr>
        <w:t xml:space="preserve">o  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Su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p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port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dur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in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belay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le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s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sons,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knot</w:t>
      </w:r>
      <w:r w:rsidRPr="00F914D7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t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yi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g, te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c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hni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q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ue les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s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on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s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,</w:t>
      </w:r>
      <w:r w:rsidRPr="00F914D7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asc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e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ndi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g, z</w:t>
      </w:r>
      <w:r w:rsidRPr="00F914D7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i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p l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i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ne,</w:t>
      </w:r>
      <w:r w:rsidRPr="00F914D7">
        <w:rPr>
          <w:rFonts w:asciiTheme="minorHAnsi" w:eastAsia="Calibri" w:hAnsiTheme="minorHAnsi" w:cstheme="minorHAnsi"/>
          <w:spacing w:val="15"/>
          <w:position w:val="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rappel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l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in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g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,</w:t>
      </w:r>
      <w:r w:rsidRPr="00F914D7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t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c.</w:t>
      </w:r>
    </w:p>
    <w:p w14:paraId="1D2D4CDE" w14:textId="77777777" w:rsidR="001F1F64" w:rsidRPr="00F914D7" w:rsidRDefault="00F914D7">
      <w:pPr>
        <w:spacing w:line="240" w:lineRule="exact"/>
        <w:ind w:left="1180"/>
        <w:rPr>
          <w:rFonts w:asciiTheme="minorHAnsi" w:eastAsia="Calibri" w:hAnsiTheme="minorHAnsi" w:cstheme="minorHAnsi"/>
          <w:sz w:val="22"/>
          <w:szCs w:val="22"/>
        </w:rPr>
      </w:pPr>
      <w:r w:rsidRPr="00F914D7">
        <w:rPr>
          <w:rFonts w:asciiTheme="minorHAnsi" w:eastAsia="Courier New" w:hAnsiTheme="minorHAnsi" w:cstheme="minorHAnsi"/>
          <w:position w:val="1"/>
          <w:sz w:val="22"/>
          <w:szCs w:val="22"/>
        </w:rPr>
        <w:t xml:space="preserve">o  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Craft 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a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ctiv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i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ties (for you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ger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c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l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m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bers)</w:t>
      </w:r>
    </w:p>
    <w:p w14:paraId="6DEAB3AB" w14:textId="77777777" w:rsidR="001F1F64" w:rsidRPr="00F914D7" w:rsidRDefault="00F914D7">
      <w:pPr>
        <w:spacing w:line="240" w:lineRule="exact"/>
        <w:ind w:left="1180"/>
        <w:rPr>
          <w:rFonts w:asciiTheme="minorHAnsi" w:eastAsia="Calibri" w:hAnsiTheme="minorHAnsi" w:cstheme="minorHAnsi"/>
          <w:sz w:val="22"/>
          <w:szCs w:val="22"/>
        </w:rPr>
      </w:pPr>
      <w:r w:rsidRPr="00F914D7">
        <w:rPr>
          <w:rFonts w:asciiTheme="minorHAnsi" w:eastAsia="Courier New" w:hAnsiTheme="minorHAnsi" w:cstheme="minorHAnsi"/>
          <w:position w:val="1"/>
          <w:sz w:val="22"/>
          <w:szCs w:val="22"/>
        </w:rPr>
        <w:t xml:space="preserve">o  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Control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l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ed tr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a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nsit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i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ons </w:t>
      </w:r>
      <w:r w:rsidRPr="00F914D7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b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etw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e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en 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a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ctiv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i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ties</w:t>
      </w:r>
    </w:p>
    <w:p w14:paraId="5FFB8AD9" w14:textId="77777777" w:rsidR="001F1F64" w:rsidRPr="00F914D7" w:rsidRDefault="00F914D7">
      <w:pPr>
        <w:spacing w:line="240" w:lineRule="exact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F914D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F914D7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P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914D7">
        <w:rPr>
          <w:rFonts w:asciiTheme="minorHAnsi" w:eastAsia="Calibri" w:hAnsiTheme="minorHAnsi" w:cstheme="minorHAnsi"/>
          <w:sz w:val="22"/>
          <w:szCs w:val="22"/>
        </w:rPr>
        <w:t>ogram Sales</w:t>
      </w:r>
    </w:p>
    <w:p w14:paraId="500A9E0B" w14:textId="77777777" w:rsidR="001F1F64" w:rsidRPr="00F914D7" w:rsidRDefault="00F914D7">
      <w:pPr>
        <w:spacing w:line="240" w:lineRule="exact"/>
        <w:ind w:left="1180"/>
        <w:rPr>
          <w:rFonts w:asciiTheme="minorHAnsi" w:eastAsia="Calibri" w:hAnsiTheme="minorHAnsi" w:cstheme="minorHAnsi"/>
          <w:sz w:val="22"/>
          <w:szCs w:val="22"/>
        </w:rPr>
      </w:pPr>
      <w:r w:rsidRPr="00F914D7">
        <w:rPr>
          <w:rFonts w:asciiTheme="minorHAnsi" w:eastAsia="Courier New" w:hAnsiTheme="minorHAnsi" w:cstheme="minorHAnsi"/>
          <w:position w:val="1"/>
          <w:sz w:val="22"/>
          <w:szCs w:val="22"/>
        </w:rPr>
        <w:t xml:space="preserve">o  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VE</w:t>
      </w:r>
      <w:r w:rsidRPr="00F914D7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Y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o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uth Cl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i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mb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i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ng T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e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am pr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o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grams</w:t>
      </w:r>
    </w:p>
    <w:p w14:paraId="425DE576" w14:textId="77777777" w:rsidR="001F1F64" w:rsidRPr="00F914D7" w:rsidRDefault="00F914D7">
      <w:pPr>
        <w:spacing w:line="240" w:lineRule="exact"/>
        <w:ind w:left="1180"/>
        <w:rPr>
          <w:rFonts w:asciiTheme="minorHAnsi" w:eastAsia="Calibri" w:hAnsiTheme="minorHAnsi" w:cstheme="minorHAnsi"/>
          <w:sz w:val="22"/>
          <w:szCs w:val="22"/>
        </w:rPr>
      </w:pPr>
      <w:r w:rsidRPr="00F914D7">
        <w:rPr>
          <w:rFonts w:asciiTheme="minorHAnsi" w:eastAsia="Courier New" w:hAnsiTheme="minorHAnsi" w:cstheme="minorHAnsi"/>
          <w:position w:val="1"/>
          <w:sz w:val="22"/>
          <w:szCs w:val="22"/>
        </w:rPr>
        <w:t xml:space="preserve">o  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Birthd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a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y</w:t>
      </w:r>
      <w:r w:rsidRPr="00F914D7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Pa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rt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y groups</w:t>
      </w:r>
    </w:p>
    <w:p w14:paraId="2738B510" w14:textId="77777777" w:rsidR="001F1F64" w:rsidRPr="00F914D7" w:rsidRDefault="00F914D7">
      <w:pPr>
        <w:spacing w:line="240" w:lineRule="exact"/>
        <w:ind w:left="1180"/>
        <w:rPr>
          <w:rFonts w:asciiTheme="minorHAnsi" w:eastAsia="Calibri" w:hAnsiTheme="minorHAnsi" w:cstheme="minorHAnsi"/>
          <w:sz w:val="22"/>
          <w:szCs w:val="22"/>
        </w:rPr>
      </w:pPr>
      <w:r w:rsidRPr="00F914D7">
        <w:rPr>
          <w:rFonts w:asciiTheme="minorHAnsi" w:eastAsia="Courier New" w:hAnsiTheme="minorHAnsi" w:cstheme="minorHAnsi"/>
          <w:position w:val="1"/>
          <w:sz w:val="22"/>
          <w:szCs w:val="22"/>
        </w:rPr>
        <w:t xml:space="preserve">o  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Youth cl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i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mb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i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ng equipm</w:t>
      </w:r>
      <w:r w:rsidRPr="00F914D7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e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nt</w:t>
      </w:r>
    </w:p>
    <w:p w14:paraId="4586EE72" w14:textId="77777777" w:rsidR="001F1F64" w:rsidRPr="00F914D7" w:rsidRDefault="00F914D7">
      <w:pPr>
        <w:spacing w:line="240" w:lineRule="exact"/>
        <w:ind w:left="1180"/>
        <w:rPr>
          <w:rFonts w:asciiTheme="minorHAnsi" w:eastAsia="Calibri" w:hAnsiTheme="minorHAnsi" w:cstheme="minorHAnsi"/>
          <w:sz w:val="22"/>
          <w:szCs w:val="22"/>
        </w:rPr>
      </w:pPr>
      <w:r w:rsidRPr="00F914D7">
        <w:rPr>
          <w:rFonts w:asciiTheme="minorHAnsi" w:eastAsia="Courier New" w:hAnsiTheme="minorHAnsi" w:cstheme="minorHAnsi"/>
          <w:position w:val="1"/>
          <w:sz w:val="22"/>
          <w:szCs w:val="22"/>
        </w:rPr>
        <w:t xml:space="preserve">o  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Winter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Break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a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nd Spr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in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F914D7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Br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ea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k </w:t>
      </w:r>
      <w:r w:rsidRPr="00F914D7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d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a</w:t>
      </w:r>
      <w:r w:rsidRPr="00F914D7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y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-lo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F914D7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c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amps</w:t>
      </w:r>
    </w:p>
    <w:p w14:paraId="647657C4" w14:textId="77777777" w:rsidR="001F1F64" w:rsidRPr="00F914D7" w:rsidRDefault="00F914D7">
      <w:pPr>
        <w:spacing w:line="240" w:lineRule="exact"/>
        <w:ind w:left="1180"/>
        <w:rPr>
          <w:rFonts w:asciiTheme="minorHAnsi" w:eastAsia="Calibri" w:hAnsiTheme="minorHAnsi" w:cstheme="minorHAnsi"/>
          <w:sz w:val="22"/>
          <w:szCs w:val="22"/>
        </w:rPr>
      </w:pPr>
      <w:r w:rsidRPr="00F914D7">
        <w:rPr>
          <w:rFonts w:asciiTheme="minorHAnsi" w:eastAsia="Courier New" w:hAnsiTheme="minorHAnsi" w:cstheme="minorHAnsi"/>
          <w:position w:val="1"/>
          <w:sz w:val="22"/>
          <w:szCs w:val="22"/>
        </w:rPr>
        <w:t xml:space="preserve">o  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Sum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m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er Ca</w:t>
      </w:r>
      <w:r w:rsidRPr="00F914D7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m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p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u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tdoor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Cl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i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mb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i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ng T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r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ip (m</w:t>
      </w:r>
      <w:r w:rsidRPr="00F914D7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o</w:t>
      </w:r>
      <w:r w:rsidRPr="00F914D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F914D7">
        <w:rPr>
          <w:rFonts w:asciiTheme="minorHAnsi" w:eastAsia="Calibri" w:hAnsiTheme="minorHAnsi" w:cstheme="minorHAnsi"/>
          <w:position w:val="1"/>
          <w:sz w:val="22"/>
          <w:szCs w:val="22"/>
        </w:rPr>
        <w:t>thly)</w:t>
      </w:r>
    </w:p>
    <w:p w14:paraId="2B11D791" w14:textId="77777777" w:rsidR="001F1F64" w:rsidRPr="00F914D7" w:rsidRDefault="00F914D7">
      <w:pPr>
        <w:spacing w:line="240" w:lineRule="exact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F914D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F914D7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Fa</w:t>
      </w:r>
      <w:r w:rsidRPr="00F914D7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F914D7">
        <w:rPr>
          <w:rFonts w:asciiTheme="minorHAnsi" w:eastAsia="Calibri" w:hAnsiTheme="minorHAnsi" w:cstheme="minorHAnsi"/>
          <w:sz w:val="22"/>
          <w:szCs w:val="22"/>
        </w:rPr>
        <w:t>i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F914D7">
        <w:rPr>
          <w:rFonts w:asciiTheme="minorHAnsi" w:eastAsia="Calibri" w:hAnsiTheme="minorHAnsi" w:cstheme="minorHAnsi"/>
          <w:sz w:val="22"/>
          <w:szCs w:val="22"/>
        </w:rPr>
        <w:t>ity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cleanl</w:t>
      </w:r>
      <w:r w:rsidRPr="00F914D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914D7">
        <w:rPr>
          <w:rFonts w:asciiTheme="minorHAnsi" w:eastAsia="Calibri" w:hAnsiTheme="minorHAnsi" w:cstheme="minorHAnsi"/>
          <w:sz w:val="22"/>
          <w:szCs w:val="22"/>
        </w:rPr>
        <w:t>ness</w:t>
      </w:r>
    </w:p>
    <w:p w14:paraId="66879596" w14:textId="77777777" w:rsidR="001F1F64" w:rsidRPr="00F914D7" w:rsidRDefault="001F1F64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7F42B157" w14:textId="42136613" w:rsidR="001F1F64" w:rsidRPr="00F914D7" w:rsidRDefault="00F914D7" w:rsidP="00F914D7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F914D7">
        <w:rPr>
          <w:rFonts w:asciiTheme="minorHAnsi" w:eastAsia="Calibri" w:hAnsiTheme="minorHAnsi" w:cstheme="minorHAnsi"/>
          <w:b/>
          <w:sz w:val="22"/>
          <w:szCs w:val="22"/>
        </w:rPr>
        <w:t>Experie</w:t>
      </w:r>
      <w:r w:rsidRPr="00F914D7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F914D7">
        <w:rPr>
          <w:rFonts w:asciiTheme="minorHAnsi" w:eastAsia="Calibri" w:hAnsiTheme="minorHAnsi" w:cstheme="minorHAnsi"/>
          <w:b/>
          <w:sz w:val="22"/>
          <w:szCs w:val="22"/>
        </w:rPr>
        <w:t>ce a</w:t>
      </w:r>
      <w:r w:rsidRPr="00F914D7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F914D7">
        <w:rPr>
          <w:rFonts w:asciiTheme="minorHAnsi" w:eastAsia="Calibri" w:hAnsiTheme="minorHAnsi" w:cstheme="minorHAnsi"/>
          <w:b/>
          <w:sz w:val="22"/>
          <w:szCs w:val="22"/>
        </w:rPr>
        <w:t>d Qualif</w:t>
      </w:r>
      <w:r w:rsidRPr="00F914D7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914D7">
        <w:rPr>
          <w:rFonts w:asciiTheme="minorHAnsi" w:eastAsia="Calibri" w:hAnsiTheme="minorHAnsi" w:cstheme="minorHAnsi"/>
          <w:b/>
          <w:sz w:val="22"/>
          <w:szCs w:val="22"/>
        </w:rPr>
        <w:t>cati</w:t>
      </w:r>
      <w:r w:rsidRPr="00F914D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F914D7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3C9A6319" w14:textId="77777777" w:rsidR="001F1F64" w:rsidRPr="00F914D7" w:rsidRDefault="00F914D7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F914D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F914D7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Mini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914D7">
        <w:rPr>
          <w:rFonts w:asciiTheme="minorHAnsi" w:eastAsia="Calibri" w:hAnsiTheme="minorHAnsi" w:cstheme="minorHAnsi"/>
          <w:sz w:val="22"/>
          <w:szCs w:val="22"/>
        </w:rPr>
        <w:t xml:space="preserve">um 1 </w:t>
      </w:r>
      <w:r w:rsidRPr="00F914D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914D7">
        <w:rPr>
          <w:rFonts w:asciiTheme="minorHAnsi" w:eastAsia="Calibri" w:hAnsiTheme="minorHAnsi" w:cstheme="minorHAnsi"/>
          <w:sz w:val="22"/>
          <w:szCs w:val="22"/>
        </w:rPr>
        <w:t>ar cli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914D7">
        <w:rPr>
          <w:rFonts w:asciiTheme="minorHAnsi" w:eastAsia="Calibri" w:hAnsiTheme="minorHAnsi" w:cstheme="minorHAnsi"/>
          <w:sz w:val="22"/>
          <w:szCs w:val="22"/>
        </w:rPr>
        <w:t>bing e</w:t>
      </w:r>
      <w:r w:rsidRPr="00F914D7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F914D7">
        <w:rPr>
          <w:rFonts w:asciiTheme="minorHAnsi" w:eastAsia="Calibri" w:hAnsiTheme="minorHAnsi" w:cstheme="minorHAnsi"/>
          <w:sz w:val="22"/>
          <w:szCs w:val="22"/>
        </w:rPr>
        <w:t>perience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requ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914D7">
        <w:rPr>
          <w:rFonts w:asciiTheme="minorHAnsi" w:eastAsia="Calibri" w:hAnsiTheme="minorHAnsi" w:cstheme="minorHAnsi"/>
          <w:sz w:val="22"/>
          <w:szCs w:val="22"/>
        </w:rPr>
        <w:t>red</w:t>
      </w:r>
    </w:p>
    <w:p w14:paraId="09D87FBD" w14:textId="77777777" w:rsidR="001F1F64" w:rsidRPr="00F914D7" w:rsidRDefault="00F914D7">
      <w:pPr>
        <w:spacing w:before="4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F914D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F914D7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Mini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914D7">
        <w:rPr>
          <w:rFonts w:asciiTheme="minorHAnsi" w:eastAsia="Calibri" w:hAnsiTheme="minorHAnsi" w:cstheme="minorHAnsi"/>
          <w:sz w:val="22"/>
          <w:szCs w:val="22"/>
        </w:rPr>
        <w:t xml:space="preserve">um 1 </w:t>
      </w:r>
      <w:r w:rsidRPr="00F914D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914D7">
        <w:rPr>
          <w:rFonts w:asciiTheme="minorHAnsi" w:eastAsia="Calibri" w:hAnsiTheme="minorHAnsi" w:cstheme="minorHAnsi"/>
          <w:sz w:val="22"/>
          <w:szCs w:val="22"/>
        </w:rPr>
        <w:t>ar e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914D7">
        <w:rPr>
          <w:rFonts w:asciiTheme="minorHAnsi" w:eastAsia="Calibri" w:hAnsiTheme="minorHAnsi" w:cstheme="minorHAnsi"/>
          <w:sz w:val="22"/>
          <w:szCs w:val="22"/>
        </w:rPr>
        <w:t>ploym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en</w:t>
      </w:r>
      <w:r w:rsidRPr="00F914D7">
        <w:rPr>
          <w:rFonts w:asciiTheme="minorHAnsi" w:eastAsia="Calibri" w:hAnsiTheme="minorHAnsi" w:cstheme="minorHAnsi"/>
          <w:sz w:val="22"/>
          <w:szCs w:val="22"/>
        </w:rPr>
        <w:t>t or vo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F914D7">
        <w:rPr>
          <w:rFonts w:asciiTheme="minorHAnsi" w:eastAsia="Calibri" w:hAnsiTheme="minorHAnsi" w:cstheme="minorHAnsi"/>
          <w:sz w:val="22"/>
          <w:szCs w:val="22"/>
        </w:rPr>
        <w:t>un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914D7">
        <w:rPr>
          <w:rFonts w:asciiTheme="minorHAnsi" w:eastAsia="Calibri" w:hAnsiTheme="minorHAnsi" w:cstheme="minorHAnsi"/>
          <w:sz w:val="22"/>
          <w:szCs w:val="22"/>
        </w:rPr>
        <w:t>eer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expe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914D7">
        <w:rPr>
          <w:rFonts w:asciiTheme="minorHAnsi" w:eastAsia="Calibri" w:hAnsiTheme="minorHAnsi" w:cstheme="minorHAnsi"/>
          <w:sz w:val="22"/>
          <w:szCs w:val="22"/>
        </w:rPr>
        <w:t>ien</w:t>
      </w:r>
      <w:r w:rsidRPr="00F914D7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F914D7">
        <w:rPr>
          <w:rFonts w:asciiTheme="minorHAnsi" w:eastAsia="Calibri" w:hAnsiTheme="minorHAnsi" w:cstheme="minorHAnsi"/>
          <w:sz w:val="22"/>
          <w:szCs w:val="22"/>
        </w:rPr>
        <w:t>e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with</w:t>
      </w:r>
      <w:r w:rsidRPr="00F914D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s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914D7">
        <w:rPr>
          <w:rFonts w:asciiTheme="minorHAnsi" w:eastAsia="Calibri" w:hAnsiTheme="minorHAnsi" w:cstheme="minorHAnsi"/>
          <w:sz w:val="22"/>
          <w:szCs w:val="22"/>
        </w:rPr>
        <w:t>hoo</w:t>
      </w:r>
      <w:r w:rsidRPr="00F914D7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F914D7">
        <w:rPr>
          <w:rFonts w:asciiTheme="minorHAnsi" w:eastAsia="Calibri" w:hAnsiTheme="minorHAnsi" w:cstheme="minorHAnsi"/>
          <w:sz w:val="22"/>
          <w:szCs w:val="22"/>
        </w:rPr>
        <w:t>-ag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914D7">
        <w:rPr>
          <w:rFonts w:asciiTheme="minorHAnsi" w:eastAsia="Calibri" w:hAnsiTheme="minorHAnsi" w:cstheme="minorHAnsi"/>
          <w:sz w:val="22"/>
          <w:szCs w:val="22"/>
        </w:rPr>
        <w:t>d you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914D7">
        <w:rPr>
          <w:rFonts w:asciiTheme="minorHAnsi" w:eastAsia="Calibri" w:hAnsiTheme="minorHAnsi" w:cstheme="minorHAnsi"/>
          <w:sz w:val="22"/>
          <w:szCs w:val="22"/>
        </w:rPr>
        <w:t>h pr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914D7">
        <w:rPr>
          <w:rFonts w:asciiTheme="minorHAnsi" w:eastAsia="Calibri" w:hAnsiTheme="minorHAnsi" w:cstheme="minorHAnsi"/>
          <w:sz w:val="22"/>
          <w:szCs w:val="22"/>
        </w:rPr>
        <w:t>fer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re</w:t>
      </w:r>
      <w:r w:rsidRPr="00F914D7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51A93E57" w14:textId="77777777" w:rsidR="001F1F64" w:rsidRPr="00F914D7" w:rsidRDefault="00F914D7">
      <w:pPr>
        <w:spacing w:before="4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F914D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F914D7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Custom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914D7">
        <w:rPr>
          <w:rFonts w:asciiTheme="minorHAnsi" w:eastAsia="Calibri" w:hAnsiTheme="minorHAnsi" w:cstheme="minorHAnsi"/>
          <w:sz w:val="22"/>
          <w:szCs w:val="22"/>
        </w:rPr>
        <w:t>r se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914D7">
        <w:rPr>
          <w:rFonts w:asciiTheme="minorHAnsi" w:eastAsia="Calibri" w:hAnsiTheme="minorHAnsi" w:cstheme="minorHAnsi"/>
          <w:sz w:val="22"/>
          <w:szCs w:val="22"/>
        </w:rPr>
        <w:t>v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914D7">
        <w:rPr>
          <w:rFonts w:asciiTheme="minorHAnsi" w:eastAsia="Calibri" w:hAnsiTheme="minorHAnsi" w:cstheme="minorHAnsi"/>
          <w:sz w:val="22"/>
          <w:szCs w:val="22"/>
        </w:rPr>
        <w:t xml:space="preserve">ce 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F914D7">
        <w:rPr>
          <w:rFonts w:asciiTheme="minorHAnsi" w:eastAsia="Calibri" w:hAnsiTheme="minorHAnsi" w:cstheme="minorHAnsi"/>
          <w:sz w:val="22"/>
          <w:szCs w:val="22"/>
        </w:rPr>
        <w:t>nd</w:t>
      </w:r>
      <w:r w:rsidRPr="00F914D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sal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914D7">
        <w:rPr>
          <w:rFonts w:asciiTheme="minorHAnsi" w:eastAsia="Calibri" w:hAnsiTheme="minorHAnsi" w:cstheme="minorHAnsi"/>
          <w:sz w:val="22"/>
          <w:szCs w:val="22"/>
        </w:rPr>
        <w:t>s e</w:t>
      </w:r>
      <w:r w:rsidRPr="00F914D7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F914D7">
        <w:rPr>
          <w:rFonts w:asciiTheme="minorHAnsi" w:eastAsia="Calibri" w:hAnsiTheme="minorHAnsi" w:cstheme="minorHAnsi"/>
          <w:sz w:val="22"/>
          <w:szCs w:val="22"/>
        </w:rPr>
        <w:t>perience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pref</w:t>
      </w:r>
      <w:r w:rsidRPr="00F914D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914D7">
        <w:rPr>
          <w:rFonts w:asciiTheme="minorHAnsi" w:eastAsia="Calibri" w:hAnsiTheme="minorHAnsi" w:cstheme="minorHAnsi"/>
          <w:sz w:val="22"/>
          <w:szCs w:val="22"/>
        </w:rPr>
        <w:t>rred</w:t>
      </w:r>
    </w:p>
    <w:p w14:paraId="64C970C9" w14:textId="77777777" w:rsidR="001F1F64" w:rsidRPr="00F914D7" w:rsidRDefault="00F914D7">
      <w:pPr>
        <w:spacing w:before="6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F914D7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914D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</w:t>
      </w:r>
      <w:r w:rsidRPr="00F914D7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Fir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914D7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F914D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914D7">
        <w:rPr>
          <w:rFonts w:asciiTheme="minorHAnsi" w:eastAsia="Calibri" w:hAnsiTheme="minorHAnsi" w:cstheme="minorHAnsi"/>
          <w:sz w:val="22"/>
          <w:szCs w:val="22"/>
        </w:rPr>
        <w:t>id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tra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914D7">
        <w:rPr>
          <w:rFonts w:asciiTheme="minorHAnsi" w:eastAsia="Calibri" w:hAnsiTheme="minorHAnsi" w:cstheme="minorHAnsi"/>
          <w:sz w:val="22"/>
          <w:szCs w:val="22"/>
        </w:rPr>
        <w:t>n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914D7">
        <w:rPr>
          <w:rFonts w:asciiTheme="minorHAnsi" w:eastAsia="Calibri" w:hAnsiTheme="minorHAnsi" w:cstheme="minorHAnsi"/>
          <w:sz w:val="22"/>
          <w:szCs w:val="22"/>
        </w:rPr>
        <w:t>ng preferred</w:t>
      </w:r>
    </w:p>
    <w:p w14:paraId="1EF8BF6A" w14:textId="77777777" w:rsidR="001F1F64" w:rsidRPr="00F914D7" w:rsidRDefault="001F1F64">
      <w:pPr>
        <w:spacing w:line="280" w:lineRule="exact"/>
        <w:rPr>
          <w:rFonts w:asciiTheme="minorHAnsi" w:hAnsiTheme="minorHAnsi" w:cstheme="minorHAnsi"/>
          <w:sz w:val="22"/>
          <w:szCs w:val="22"/>
        </w:rPr>
      </w:pPr>
    </w:p>
    <w:p w14:paraId="2CAA0EB3" w14:textId="7D3FB187" w:rsidR="001F1F64" w:rsidRPr="00F914D7" w:rsidRDefault="00F914D7" w:rsidP="00F914D7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F914D7">
        <w:rPr>
          <w:rFonts w:asciiTheme="minorHAnsi" w:eastAsia="Calibri" w:hAnsiTheme="minorHAnsi" w:cstheme="minorHAnsi"/>
          <w:b/>
          <w:sz w:val="22"/>
          <w:szCs w:val="22"/>
        </w:rPr>
        <w:t>Expectat</w:t>
      </w:r>
      <w:r w:rsidRPr="00F914D7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914D7">
        <w:rPr>
          <w:rFonts w:asciiTheme="minorHAnsi" w:eastAsia="Calibri" w:hAnsiTheme="minorHAnsi" w:cstheme="minorHAnsi"/>
          <w:b/>
          <w:sz w:val="22"/>
          <w:szCs w:val="22"/>
        </w:rPr>
        <w:t>ons</w:t>
      </w:r>
    </w:p>
    <w:p w14:paraId="1302B4EF" w14:textId="77777777" w:rsidR="001F1F64" w:rsidRPr="00F914D7" w:rsidRDefault="00F914D7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F914D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F914D7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Attend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Mand</w:t>
      </w:r>
      <w:r w:rsidRPr="00F914D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914D7">
        <w:rPr>
          <w:rFonts w:asciiTheme="minorHAnsi" w:eastAsia="Calibri" w:hAnsiTheme="minorHAnsi" w:cstheme="minorHAnsi"/>
          <w:sz w:val="22"/>
          <w:szCs w:val="22"/>
        </w:rPr>
        <w:t>tory Ca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914D7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914D7">
        <w:rPr>
          <w:rFonts w:asciiTheme="minorHAnsi" w:eastAsia="Calibri" w:hAnsiTheme="minorHAnsi" w:cstheme="minorHAnsi"/>
          <w:sz w:val="22"/>
          <w:szCs w:val="22"/>
        </w:rPr>
        <w:t>ta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914D7">
        <w:rPr>
          <w:rFonts w:asciiTheme="minorHAnsi" w:eastAsia="Calibri" w:hAnsiTheme="minorHAnsi" w:cstheme="minorHAnsi"/>
          <w:sz w:val="22"/>
          <w:szCs w:val="22"/>
        </w:rPr>
        <w:t>f Tra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914D7">
        <w:rPr>
          <w:rFonts w:asciiTheme="minorHAnsi" w:eastAsia="Calibri" w:hAnsiTheme="minorHAnsi" w:cstheme="minorHAnsi"/>
          <w:sz w:val="22"/>
          <w:szCs w:val="22"/>
        </w:rPr>
        <w:t>ning in</w:t>
      </w:r>
      <w:r w:rsidRPr="00F914D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la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914D7">
        <w:rPr>
          <w:rFonts w:asciiTheme="minorHAnsi" w:eastAsia="Calibri" w:hAnsiTheme="minorHAnsi" w:cstheme="minorHAnsi"/>
          <w:sz w:val="22"/>
          <w:szCs w:val="22"/>
        </w:rPr>
        <w:t>e M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F914D7">
        <w:rPr>
          <w:rFonts w:asciiTheme="minorHAnsi" w:eastAsia="Calibri" w:hAnsiTheme="minorHAnsi" w:cstheme="minorHAnsi"/>
          <w:sz w:val="22"/>
          <w:szCs w:val="22"/>
        </w:rPr>
        <w:t>y</w:t>
      </w:r>
      <w:r w:rsidRPr="00F914D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 xml:space="preserve">or 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914D7">
        <w:rPr>
          <w:rFonts w:asciiTheme="minorHAnsi" w:eastAsia="Calibri" w:hAnsiTheme="minorHAnsi" w:cstheme="minorHAnsi"/>
          <w:sz w:val="22"/>
          <w:szCs w:val="22"/>
        </w:rPr>
        <w:t>ar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F914D7">
        <w:rPr>
          <w:rFonts w:asciiTheme="minorHAnsi" w:eastAsia="Calibri" w:hAnsiTheme="minorHAnsi" w:cstheme="minorHAnsi"/>
          <w:sz w:val="22"/>
          <w:szCs w:val="22"/>
        </w:rPr>
        <w:t>y June</w:t>
      </w:r>
    </w:p>
    <w:p w14:paraId="69E3E85F" w14:textId="77777777" w:rsidR="001F1F64" w:rsidRPr="00F914D7" w:rsidRDefault="00F914D7">
      <w:pPr>
        <w:spacing w:before="4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F914D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F914D7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20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F914D7">
        <w:rPr>
          <w:rFonts w:asciiTheme="minorHAnsi" w:eastAsia="Calibri" w:hAnsiTheme="minorHAnsi" w:cstheme="minorHAnsi"/>
          <w:sz w:val="22"/>
          <w:szCs w:val="22"/>
        </w:rPr>
        <w:t>30 Hours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F914D7">
        <w:rPr>
          <w:rFonts w:asciiTheme="minorHAnsi" w:eastAsia="Calibri" w:hAnsiTheme="minorHAnsi" w:cstheme="minorHAnsi"/>
          <w:sz w:val="22"/>
          <w:szCs w:val="22"/>
        </w:rPr>
        <w:t xml:space="preserve">er 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914D7">
        <w:rPr>
          <w:rFonts w:asciiTheme="minorHAnsi" w:eastAsia="Calibri" w:hAnsiTheme="minorHAnsi" w:cstheme="minorHAnsi"/>
          <w:sz w:val="22"/>
          <w:szCs w:val="22"/>
        </w:rPr>
        <w:t xml:space="preserve">eek 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F914D7">
        <w:rPr>
          <w:rFonts w:asciiTheme="minorHAnsi" w:eastAsia="Calibri" w:hAnsiTheme="minorHAnsi" w:cstheme="minorHAnsi"/>
          <w:sz w:val="22"/>
          <w:szCs w:val="22"/>
        </w:rPr>
        <w:t>pref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914D7">
        <w:rPr>
          <w:rFonts w:asciiTheme="minorHAnsi" w:eastAsia="Calibri" w:hAnsiTheme="minorHAnsi" w:cstheme="minorHAnsi"/>
          <w:sz w:val="22"/>
          <w:szCs w:val="22"/>
        </w:rPr>
        <w:t>r ava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914D7">
        <w:rPr>
          <w:rFonts w:asciiTheme="minorHAnsi" w:eastAsia="Calibri" w:hAnsiTheme="minorHAnsi" w:cstheme="minorHAnsi"/>
          <w:sz w:val="22"/>
          <w:szCs w:val="22"/>
        </w:rPr>
        <w:t>labi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F914D7">
        <w:rPr>
          <w:rFonts w:asciiTheme="minorHAnsi" w:eastAsia="Calibri" w:hAnsiTheme="minorHAnsi" w:cstheme="minorHAnsi"/>
          <w:sz w:val="22"/>
          <w:szCs w:val="22"/>
        </w:rPr>
        <w:t>ity f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914D7">
        <w:rPr>
          <w:rFonts w:asciiTheme="minorHAnsi" w:eastAsia="Calibri" w:hAnsiTheme="minorHAnsi" w:cstheme="minorHAnsi"/>
          <w:sz w:val="22"/>
          <w:szCs w:val="22"/>
        </w:rPr>
        <w:t>r sch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914D7">
        <w:rPr>
          <w:rFonts w:asciiTheme="minorHAnsi" w:eastAsia="Calibri" w:hAnsiTheme="minorHAnsi" w:cstheme="minorHAnsi"/>
          <w:sz w:val="22"/>
          <w:szCs w:val="22"/>
        </w:rPr>
        <w:t>dul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914D7">
        <w:rPr>
          <w:rFonts w:asciiTheme="minorHAnsi" w:eastAsia="Calibri" w:hAnsiTheme="minorHAnsi" w:cstheme="minorHAnsi"/>
          <w:sz w:val="22"/>
          <w:szCs w:val="22"/>
        </w:rPr>
        <w:t>ng</w:t>
      </w:r>
      <w:r w:rsidRPr="00F914D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J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914D7">
        <w:rPr>
          <w:rFonts w:asciiTheme="minorHAnsi" w:eastAsia="Calibri" w:hAnsiTheme="minorHAnsi" w:cstheme="minorHAnsi"/>
          <w:sz w:val="22"/>
          <w:szCs w:val="22"/>
        </w:rPr>
        <w:t xml:space="preserve">ne </w:t>
      </w:r>
      <w:r w:rsidRPr="00F914D7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F914D7">
        <w:rPr>
          <w:rFonts w:asciiTheme="minorHAnsi" w:eastAsia="Calibri" w:hAnsiTheme="minorHAnsi" w:cstheme="minorHAnsi"/>
          <w:sz w:val="22"/>
          <w:szCs w:val="22"/>
        </w:rPr>
        <w:t>-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A</w:t>
      </w:r>
      <w:r w:rsidRPr="00F914D7">
        <w:rPr>
          <w:rFonts w:asciiTheme="minorHAnsi" w:eastAsia="Calibri" w:hAnsiTheme="minorHAnsi" w:cstheme="minorHAnsi"/>
          <w:sz w:val="22"/>
          <w:szCs w:val="22"/>
        </w:rPr>
        <w:t>ugust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2</w:t>
      </w:r>
      <w:r w:rsidRPr="00F914D7">
        <w:rPr>
          <w:rFonts w:asciiTheme="minorHAnsi" w:eastAsia="Calibri" w:hAnsiTheme="minorHAnsi" w:cstheme="minorHAnsi"/>
          <w:sz w:val="22"/>
          <w:szCs w:val="22"/>
        </w:rPr>
        <w:t>5)</w:t>
      </w:r>
    </w:p>
    <w:p w14:paraId="67568383" w14:textId="77777777" w:rsidR="001F1F64" w:rsidRPr="00F914D7" w:rsidRDefault="00F914D7">
      <w:pPr>
        <w:spacing w:before="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F914D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F914D7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Da</w:t>
      </w:r>
      <w:r w:rsidRPr="00F914D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F914D7">
        <w:rPr>
          <w:rFonts w:asciiTheme="minorHAnsi" w:eastAsia="Calibri" w:hAnsiTheme="minorHAnsi" w:cstheme="minorHAnsi"/>
          <w:sz w:val="22"/>
          <w:szCs w:val="22"/>
        </w:rPr>
        <w:t>ti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914D7">
        <w:rPr>
          <w:rFonts w:asciiTheme="minorHAnsi" w:eastAsia="Calibri" w:hAnsiTheme="minorHAnsi" w:cstheme="minorHAnsi"/>
          <w:sz w:val="22"/>
          <w:szCs w:val="22"/>
        </w:rPr>
        <w:t>e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 xml:space="preserve">Shifts </w:t>
      </w:r>
      <w:r w:rsidRPr="00F914D7">
        <w:rPr>
          <w:rFonts w:asciiTheme="minorHAnsi" w:eastAsia="Calibri" w:hAnsiTheme="minorHAnsi" w:cstheme="minorHAnsi"/>
          <w:sz w:val="22"/>
          <w:szCs w:val="22"/>
        </w:rPr>
        <w:t>8:30-5:30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M-F</w:t>
      </w:r>
    </w:p>
    <w:p w14:paraId="7D003438" w14:textId="77777777" w:rsidR="001F1F64" w:rsidRPr="00F914D7" w:rsidRDefault="00F914D7">
      <w:pPr>
        <w:spacing w:before="4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F914D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F914D7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Must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be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dep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914D7">
        <w:rPr>
          <w:rFonts w:asciiTheme="minorHAnsi" w:eastAsia="Calibri" w:hAnsiTheme="minorHAnsi" w:cstheme="minorHAnsi"/>
          <w:sz w:val="22"/>
          <w:szCs w:val="22"/>
        </w:rPr>
        <w:t>ndable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F914D7">
        <w:rPr>
          <w:rFonts w:asciiTheme="minorHAnsi" w:eastAsia="Calibri" w:hAnsiTheme="minorHAnsi" w:cstheme="minorHAnsi"/>
          <w:sz w:val="22"/>
          <w:szCs w:val="22"/>
        </w:rPr>
        <w:t>n</w:t>
      </w:r>
      <w:r w:rsidRPr="00F914D7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914D7">
        <w:rPr>
          <w:rFonts w:asciiTheme="minorHAnsi" w:eastAsia="Calibri" w:hAnsiTheme="minorHAnsi" w:cstheme="minorHAnsi"/>
          <w:sz w:val="22"/>
          <w:szCs w:val="22"/>
        </w:rPr>
        <w:t>ual</w:t>
      </w:r>
    </w:p>
    <w:p w14:paraId="0BE03D4F" w14:textId="77777777" w:rsidR="001F1F64" w:rsidRPr="00F914D7" w:rsidRDefault="001F1F64">
      <w:pPr>
        <w:spacing w:line="280" w:lineRule="exact"/>
        <w:rPr>
          <w:rFonts w:asciiTheme="minorHAnsi" w:hAnsiTheme="minorHAnsi" w:cstheme="minorHAnsi"/>
          <w:sz w:val="22"/>
          <w:szCs w:val="22"/>
        </w:rPr>
      </w:pPr>
    </w:p>
    <w:p w14:paraId="7DB1B310" w14:textId="0F8A84F4" w:rsidR="001F1F64" w:rsidRPr="00F914D7" w:rsidRDefault="00F914D7" w:rsidP="00F914D7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F914D7">
        <w:rPr>
          <w:rFonts w:asciiTheme="minorHAnsi" w:eastAsia="Calibri" w:hAnsiTheme="minorHAnsi" w:cstheme="minorHAnsi"/>
          <w:b/>
          <w:sz w:val="22"/>
          <w:szCs w:val="22"/>
        </w:rPr>
        <w:t>Be</w:t>
      </w:r>
      <w:r w:rsidRPr="00F914D7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F914D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914D7">
        <w:rPr>
          <w:rFonts w:asciiTheme="minorHAnsi" w:eastAsia="Calibri" w:hAnsiTheme="minorHAnsi" w:cstheme="minorHAnsi"/>
          <w:b/>
          <w:sz w:val="22"/>
          <w:szCs w:val="22"/>
        </w:rPr>
        <w:t xml:space="preserve">fits </w:t>
      </w:r>
      <w:r w:rsidRPr="00F914D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F914D7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F914D7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F914D7">
        <w:rPr>
          <w:rFonts w:asciiTheme="minorHAnsi" w:eastAsia="Calibri" w:hAnsiTheme="minorHAnsi" w:cstheme="minorHAnsi"/>
          <w:b/>
          <w:sz w:val="22"/>
          <w:szCs w:val="22"/>
        </w:rPr>
        <w:t>om</w:t>
      </w:r>
      <w:r w:rsidRPr="00F914D7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F914D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F914D7">
        <w:rPr>
          <w:rFonts w:asciiTheme="minorHAnsi" w:eastAsia="Calibri" w:hAnsiTheme="minorHAnsi" w:cstheme="minorHAnsi"/>
          <w:b/>
          <w:sz w:val="22"/>
          <w:szCs w:val="22"/>
        </w:rPr>
        <w:t>sati</w:t>
      </w:r>
      <w:r w:rsidRPr="00F914D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F914D7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252F71D0" w14:textId="2B89B2D1" w:rsidR="001F1F64" w:rsidRPr="00F914D7" w:rsidRDefault="00F914D7">
      <w:pPr>
        <w:ind w:left="280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</w:t>
      </w:r>
      <w:r w:rsidRPr="00F914D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F914D7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Pay will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be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de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914D7">
        <w:rPr>
          <w:rFonts w:asciiTheme="minorHAnsi" w:eastAsia="Calibri" w:hAnsiTheme="minorHAnsi" w:cstheme="minorHAnsi"/>
          <w:sz w:val="22"/>
          <w:szCs w:val="22"/>
        </w:rPr>
        <w:t>er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914D7">
        <w:rPr>
          <w:rFonts w:asciiTheme="minorHAnsi" w:eastAsia="Calibri" w:hAnsiTheme="minorHAnsi" w:cstheme="minorHAnsi"/>
          <w:sz w:val="22"/>
          <w:szCs w:val="22"/>
        </w:rPr>
        <w:t>ined by le</w:t>
      </w:r>
      <w:r w:rsidRPr="00F914D7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F914D7">
        <w:rPr>
          <w:rFonts w:asciiTheme="minorHAnsi" w:eastAsia="Calibri" w:hAnsiTheme="minorHAnsi" w:cstheme="minorHAnsi"/>
          <w:sz w:val="22"/>
          <w:szCs w:val="22"/>
        </w:rPr>
        <w:t>el of expe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914D7">
        <w:rPr>
          <w:rFonts w:asciiTheme="minorHAnsi" w:eastAsia="Calibri" w:hAnsiTheme="minorHAnsi" w:cstheme="minorHAnsi"/>
          <w:sz w:val="22"/>
          <w:szCs w:val="22"/>
        </w:rPr>
        <w:t>ie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nc</w:t>
      </w:r>
      <w:r w:rsidRPr="00F914D7">
        <w:rPr>
          <w:rFonts w:asciiTheme="minorHAnsi" w:eastAsia="Calibri" w:hAnsiTheme="minorHAnsi" w:cstheme="minorHAnsi"/>
          <w:sz w:val="22"/>
          <w:szCs w:val="22"/>
        </w:rPr>
        <w:t xml:space="preserve">e and 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q</w:t>
      </w:r>
      <w:r w:rsidRPr="00F914D7">
        <w:rPr>
          <w:rFonts w:asciiTheme="minorHAnsi" w:eastAsia="Calibri" w:hAnsiTheme="minorHAnsi" w:cstheme="minorHAnsi"/>
          <w:sz w:val="22"/>
          <w:szCs w:val="22"/>
        </w:rPr>
        <w:t>ualif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914D7">
        <w:rPr>
          <w:rFonts w:asciiTheme="minorHAnsi" w:eastAsia="Calibri" w:hAnsiTheme="minorHAnsi" w:cstheme="minorHAnsi"/>
          <w:sz w:val="22"/>
          <w:szCs w:val="22"/>
        </w:rPr>
        <w:t>c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F914D7">
        <w:rPr>
          <w:rFonts w:asciiTheme="minorHAnsi" w:eastAsia="Calibri" w:hAnsiTheme="minorHAnsi" w:cstheme="minorHAnsi"/>
          <w:sz w:val="22"/>
          <w:szCs w:val="22"/>
        </w:rPr>
        <w:t>tions</w:t>
      </w:r>
    </w:p>
    <w:p w14:paraId="282DFBED" w14:textId="77777777" w:rsidR="001F1F64" w:rsidRPr="00F914D7" w:rsidRDefault="00F914D7">
      <w:pPr>
        <w:spacing w:before="4"/>
        <w:ind w:left="244" w:right="319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F914D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F914D7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Free sum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914D7">
        <w:rPr>
          <w:rFonts w:asciiTheme="minorHAnsi" w:eastAsia="Calibri" w:hAnsiTheme="minorHAnsi" w:cstheme="minorHAnsi"/>
          <w:sz w:val="22"/>
          <w:szCs w:val="22"/>
        </w:rPr>
        <w:t>er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m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914D7">
        <w:rPr>
          <w:rFonts w:asciiTheme="minorHAnsi" w:eastAsia="Calibri" w:hAnsiTheme="minorHAnsi" w:cstheme="minorHAnsi"/>
          <w:sz w:val="22"/>
          <w:szCs w:val="22"/>
        </w:rPr>
        <w:t xml:space="preserve">mbership 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914D7">
        <w:rPr>
          <w:rFonts w:asciiTheme="minorHAnsi" w:eastAsia="Calibri" w:hAnsiTheme="minorHAnsi" w:cstheme="minorHAnsi"/>
          <w:sz w:val="22"/>
          <w:szCs w:val="22"/>
        </w:rPr>
        <w:t>o t</w:t>
      </w:r>
      <w:r w:rsidRPr="00F914D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914D7">
        <w:rPr>
          <w:rFonts w:asciiTheme="minorHAnsi" w:eastAsia="Calibri" w:hAnsiTheme="minorHAnsi" w:cstheme="minorHAnsi"/>
          <w:sz w:val="22"/>
          <w:szCs w:val="22"/>
        </w:rPr>
        <w:t>e Midwe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914D7">
        <w:rPr>
          <w:rFonts w:asciiTheme="minorHAnsi" w:eastAsia="Calibri" w:hAnsiTheme="minorHAnsi" w:cstheme="minorHAnsi"/>
          <w:sz w:val="22"/>
          <w:szCs w:val="22"/>
        </w:rPr>
        <w:t>t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'</w:t>
      </w:r>
      <w:r w:rsidRPr="00F914D7">
        <w:rPr>
          <w:rFonts w:asciiTheme="minorHAnsi" w:eastAsia="Calibri" w:hAnsiTheme="minorHAnsi" w:cstheme="minorHAnsi"/>
          <w:sz w:val="22"/>
          <w:szCs w:val="22"/>
        </w:rPr>
        <w:t>s pre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914D7">
        <w:rPr>
          <w:rFonts w:asciiTheme="minorHAnsi" w:eastAsia="Calibri" w:hAnsiTheme="minorHAnsi" w:cstheme="minorHAnsi"/>
          <w:sz w:val="22"/>
          <w:szCs w:val="22"/>
        </w:rPr>
        <w:t>ier cli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914D7">
        <w:rPr>
          <w:rFonts w:asciiTheme="minorHAnsi" w:eastAsia="Calibri" w:hAnsiTheme="minorHAnsi" w:cstheme="minorHAnsi"/>
          <w:sz w:val="22"/>
          <w:szCs w:val="22"/>
        </w:rPr>
        <w:t>bing facilit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914D7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072671E4" w14:textId="77777777" w:rsidR="001F1F64" w:rsidRPr="00F914D7" w:rsidRDefault="00F914D7">
      <w:pPr>
        <w:spacing w:before="4"/>
        <w:ind w:left="244" w:right="477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F914D7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914D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</w:t>
      </w:r>
      <w:r w:rsidRPr="00F914D7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Subst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F914D7">
        <w:rPr>
          <w:rFonts w:asciiTheme="minorHAnsi" w:eastAsia="Calibri" w:hAnsiTheme="minorHAnsi" w:cstheme="minorHAnsi"/>
          <w:sz w:val="22"/>
          <w:szCs w:val="22"/>
        </w:rPr>
        <w:t>ntial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g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914D7">
        <w:rPr>
          <w:rFonts w:asciiTheme="minorHAnsi" w:eastAsia="Calibri" w:hAnsiTheme="minorHAnsi" w:cstheme="minorHAnsi"/>
          <w:sz w:val="22"/>
          <w:szCs w:val="22"/>
        </w:rPr>
        <w:t>ar disco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914D7">
        <w:rPr>
          <w:rFonts w:asciiTheme="minorHAnsi" w:eastAsia="Calibri" w:hAnsiTheme="minorHAnsi" w:cstheme="minorHAnsi"/>
          <w:sz w:val="22"/>
          <w:szCs w:val="22"/>
        </w:rPr>
        <w:t xml:space="preserve">nts 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F914D7">
        <w:rPr>
          <w:rFonts w:asciiTheme="minorHAnsi" w:eastAsia="Calibri" w:hAnsiTheme="minorHAnsi" w:cstheme="minorHAnsi"/>
          <w:sz w:val="22"/>
          <w:szCs w:val="22"/>
        </w:rPr>
        <w:t>nd</w:t>
      </w:r>
      <w:r w:rsidRPr="00F914D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e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914D7">
        <w:rPr>
          <w:rFonts w:asciiTheme="minorHAnsi" w:eastAsia="Calibri" w:hAnsiTheme="minorHAnsi" w:cstheme="minorHAnsi"/>
          <w:sz w:val="22"/>
          <w:szCs w:val="22"/>
        </w:rPr>
        <w:t>ployee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F914D7">
        <w:rPr>
          <w:rFonts w:asciiTheme="minorHAnsi" w:eastAsia="Calibri" w:hAnsiTheme="minorHAnsi" w:cstheme="minorHAnsi"/>
          <w:sz w:val="22"/>
          <w:szCs w:val="22"/>
        </w:rPr>
        <w:t>ro deals</w:t>
      </w:r>
    </w:p>
    <w:p w14:paraId="68EBF38B" w14:textId="77777777" w:rsidR="001F1F64" w:rsidRPr="00F914D7" w:rsidRDefault="001F1F64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3EEB12C8" w14:textId="77777777" w:rsidR="001F1F64" w:rsidRPr="00F914D7" w:rsidRDefault="00F914D7">
      <w:pPr>
        <w:spacing w:line="240" w:lineRule="exact"/>
        <w:ind w:left="100" w:right="228"/>
        <w:rPr>
          <w:rFonts w:asciiTheme="minorHAnsi" w:eastAsia="Calibri" w:hAnsiTheme="minorHAnsi" w:cstheme="minorHAnsi"/>
          <w:sz w:val="22"/>
          <w:szCs w:val="22"/>
        </w:rPr>
      </w:pPr>
      <w:r w:rsidRPr="00F914D7">
        <w:rPr>
          <w:rFonts w:asciiTheme="minorHAnsi" w:eastAsia="Calibri" w:hAnsiTheme="minorHAnsi" w:cstheme="minorHAnsi"/>
          <w:b/>
          <w:sz w:val="22"/>
          <w:szCs w:val="22"/>
        </w:rPr>
        <w:t>To</w:t>
      </w:r>
      <w:r w:rsidRPr="00F914D7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914D7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F914D7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F914D7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F914D7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F914D7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F914D7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914D7">
        <w:rPr>
          <w:rFonts w:asciiTheme="minorHAnsi" w:eastAsia="Calibri" w:hAnsiTheme="minorHAnsi" w:cstheme="minorHAnsi"/>
          <w:sz w:val="22"/>
          <w:szCs w:val="22"/>
        </w:rPr>
        <w:t>nterested a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914D7">
        <w:rPr>
          <w:rFonts w:asciiTheme="minorHAnsi" w:eastAsia="Calibri" w:hAnsiTheme="minorHAnsi" w:cstheme="minorHAnsi"/>
          <w:sz w:val="22"/>
          <w:szCs w:val="22"/>
        </w:rPr>
        <w:t>plicants,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please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e-ma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914D7">
        <w:rPr>
          <w:rFonts w:asciiTheme="minorHAnsi" w:eastAsia="Calibri" w:hAnsiTheme="minorHAnsi" w:cstheme="minorHAnsi"/>
          <w:sz w:val="22"/>
          <w:szCs w:val="22"/>
        </w:rPr>
        <w:t>l r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914D7">
        <w:rPr>
          <w:rFonts w:asciiTheme="minorHAnsi" w:eastAsia="Calibri" w:hAnsiTheme="minorHAnsi" w:cstheme="minorHAnsi"/>
          <w:sz w:val="22"/>
          <w:szCs w:val="22"/>
        </w:rPr>
        <w:t>sume a</w:t>
      </w:r>
      <w:r w:rsidRPr="00F914D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914D7">
        <w:rPr>
          <w:rFonts w:asciiTheme="minorHAnsi" w:eastAsia="Calibri" w:hAnsiTheme="minorHAnsi" w:cstheme="minorHAnsi"/>
          <w:sz w:val="22"/>
          <w:szCs w:val="22"/>
        </w:rPr>
        <w:t>d cl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914D7">
        <w:rPr>
          <w:rFonts w:asciiTheme="minorHAnsi" w:eastAsia="Calibri" w:hAnsiTheme="minorHAnsi" w:cstheme="minorHAnsi"/>
          <w:sz w:val="22"/>
          <w:szCs w:val="22"/>
        </w:rPr>
        <w:t>mb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914D7">
        <w:rPr>
          <w:rFonts w:asciiTheme="minorHAnsi" w:eastAsia="Calibri" w:hAnsiTheme="minorHAnsi" w:cstheme="minorHAnsi"/>
          <w:sz w:val="22"/>
          <w:szCs w:val="22"/>
        </w:rPr>
        <w:t xml:space="preserve">ng </w:t>
      </w:r>
      <w:r w:rsidRPr="00F914D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914D7">
        <w:rPr>
          <w:rFonts w:asciiTheme="minorHAnsi" w:eastAsia="Calibri" w:hAnsiTheme="minorHAnsi" w:cstheme="minorHAnsi"/>
          <w:sz w:val="22"/>
          <w:szCs w:val="22"/>
        </w:rPr>
        <w:t>esu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914D7">
        <w:rPr>
          <w:rFonts w:asciiTheme="minorHAnsi" w:eastAsia="Calibri" w:hAnsiTheme="minorHAnsi" w:cstheme="minorHAnsi"/>
          <w:sz w:val="22"/>
          <w:szCs w:val="22"/>
        </w:rPr>
        <w:t>e a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914D7">
        <w:rPr>
          <w:rFonts w:asciiTheme="minorHAnsi" w:eastAsia="Calibri" w:hAnsiTheme="minorHAnsi" w:cstheme="minorHAnsi"/>
          <w:sz w:val="22"/>
          <w:szCs w:val="22"/>
        </w:rPr>
        <w:t>d</w:t>
      </w:r>
      <w:r w:rsidRPr="00F914D7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F914D7">
        <w:rPr>
          <w:rFonts w:asciiTheme="minorHAnsi" w:eastAsia="Calibri" w:hAnsiTheme="minorHAnsi" w:cstheme="minorHAnsi"/>
          <w:sz w:val="22"/>
          <w:szCs w:val="22"/>
        </w:rPr>
        <w:t>or</w:t>
      </w:r>
      <w:r w:rsidRPr="00F914D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e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914D7">
        <w:rPr>
          <w:rFonts w:asciiTheme="minorHAnsi" w:eastAsia="Calibri" w:hAnsiTheme="minorHAnsi" w:cstheme="minorHAnsi"/>
          <w:sz w:val="22"/>
          <w:szCs w:val="22"/>
        </w:rPr>
        <w:t>ployment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a</w:t>
      </w:r>
      <w:r w:rsidRPr="00F914D7">
        <w:rPr>
          <w:rFonts w:asciiTheme="minorHAnsi" w:eastAsia="Calibri" w:hAnsiTheme="minorHAnsi" w:cstheme="minorHAnsi"/>
          <w:sz w:val="22"/>
          <w:szCs w:val="22"/>
        </w:rPr>
        <w:t>ppl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914D7">
        <w:rPr>
          <w:rFonts w:asciiTheme="minorHAnsi" w:eastAsia="Calibri" w:hAnsiTheme="minorHAnsi" w:cstheme="minorHAnsi"/>
          <w:sz w:val="22"/>
          <w:szCs w:val="22"/>
        </w:rPr>
        <w:t>cati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914D7">
        <w:rPr>
          <w:rFonts w:asciiTheme="minorHAnsi" w:eastAsia="Calibri" w:hAnsiTheme="minorHAnsi" w:cstheme="minorHAnsi"/>
          <w:sz w:val="22"/>
          <w:szCs w:val="22"/>
        </w:rPr>
        <w:t>n to</w:t>
      </w:r>
      <w:hyperlink r:id="rId5">
        <w:r w:rsidRPr="00F914D7">
          <w:rPr>
            <w:rFonts w:asciiTheme="minorHAnsi" w:eastAsia="Calibri" w:hAnsiTheme="minorHAnsi" w:cstheme="minorHAnsi"/>
            <w:sz w:val="22"/>
            <w:szCs w:val="22"/>
          </w:rPr>
          <w:t xml:space="preserve"> corr</w:t>
        </w:r>
        <w:r w:rsidRPr="00F914D7">
          <w:rPr>
            <w:rFonts w:asciiTheme="minorHAnsi" w:eastAsia="Calibri" w:hAnsiTheme="minorHAnsi" w:cstheme="minorHAnsi"/>
            <w:spacing w:val="-1"/>
            <w:sz w:val="22"/>
            <w:szCs w:val="22"/>
          </w:rPr>
          <w:t>i</w:t>
        </w:r>
        <w:r w:rsidRPr="00F914D7">
          <w:rPr>
            <w:rFonts w:asciiTheme="minorHAnsi" w:eastAsia="Calibri" w:hAnsiTheme="minorHAnsi" w:cstheme="minorHAnsi"/>
            <w:sz w:val="22"/>
            <w:szCs w:val="22"/>
          </w:rPr>
          <w:t>n@v</w:t>
        </w:r>
        <w:r w:rsidRPr="00F914D7">
          <w:rPr>
            <w:rFonts w:asciiTheme="minorHAnsi" w:eastAsia="Calibri" w:hAnsiTheme="minorHAnsi" w:cstheme="minorHAnsi"/>
            <w:spacing w:val="-1"/>
            <w:sz w:val="22"/>
            <w:szCs w:val="22"/>
          </w:rPr>
          <w:t>e</w:t>
        </w:r>
        <w:r w:rsidRPr="00F914D7">
          <w:rPr>
            <w:rFonts w:asciiTheme="minorHAnsi" w:eastAsia="Calibri" w:hAnsiTheme="minorHAnsi" w:cstheme="minorHAnsi"/>
            <w:sz w:val="22"/>
            <w:szCs w:val="22"/>
          </w:rPr>
          <w:t>rt</w:t>
        </w:r>
        <w:r w:rsidRPr="00F914D7">
          <w:rPr>
            <w:rFonts w:asciiTheme="minorHAnsi" w:eastAsia="Calibri" w:hAnsiTheme="minorHAnsi" w:cstheme="minorHAnsi"/>
            <w:spacing w:val="-1"/>
            <w:sz w:val="22"/>
            <w:szCs w:val="22"/>
          </w:rPr>
          <w:t>i</w:t>
        </w:r>
        <w:r w:rsidRPr="00F914D7">
          <w:rPr>
            <w:rFonts w:asciiTheme="minorHAnsi" w:eastAsia="Calibri" w:hAnsiTheme="minorHAnsi" w:cstheme="minorHAnsi"/>
            <w:sz w:val="22"/>
            <w:szCs w:val="22"/>
          </w:rPr>
          <w:t>c</w:t>
        </w:r>
        <w:r w:rsidRPr="00F914D7">
          <w:rPr>
            <w:rFonts w:asciiTheme="minorHAnsi" w:eastAsia="Calibri" w:hAnsiTheme="minorHAnsi" w:cstheme="minorHAnsi"/>
            <w:spacing w:val="-1"/>
            <w:sz w:val="22"/>
            <w:szCs w:val="22"/>
          </w:rPr>
          <w:t>a</w:t>
        </w:r>
        <w:r w:rsidRPr="00F914D7">
          <w:rPr>
            <w:rFonts w:asciiTheme="minorHAnsi" w:eastAsia="Calibri" w:hAnsiTheme="minorHAnsi" w:cstheme="minorHAnsi"/>
            <w:sz w:val="22"/>
            <w:szCs w:val="22"/>
          </w:rPr>
          <w:t>leneavo</w:t>
        </w:r>
        <w:r w:rsidRPr="00F914D7">
          <w:rPr>
            <w:rFonts w:asciiTheme="minorHAnsi" w:eastAsia="Calibri" w:hAnsiTheme="minorHAnsi" w:cstheme="minorHAnsi"/>
            <w:spacing w:val="-1"/>
            <w:sz w:val="22"/>
            <w:szCs w:val="22"/>
          </w:rPr>
          <w:t>r</w:t>
        </w:r>
        <w:r w:rsidRPr="00F914D7">
          <w:rPr>
            <w:rFonts w:asciiTheme="minorHAnsi" w:eastAsia="Calibri" w:hAnsiTheme="minorHAnsi" w:cstheme="minorHAnsi"/>
            <w:sz w:val="22"/>
            <w:szCs w:val="22"/>
          </w:rPr>
          <w:t>s.com</w:t>
        </w:r>
      </w:hyperlink>
    </w:p>
    <w:p w14:paraId="5B3C6316" w14:textId="77777777" w:rsidR="001F1F64" w:rsidRPr="00F914D7" w:rsidRDefault="001F1F64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36B23A6E" w14:textId="77777777" w:rsidR="001F1F64" w:rsidRPr="00F914D7" w:rsidRDefault="00F914D7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F914D7">
        <w:rPr>
          <w:rFonts w:asciiTheme="minorHAnsi" w:eastAsia="Calibri" w:hAnsiTheme="minorHAnsi" w:cstheme="minorHAnsi"/>
          <w:sz w:val="22"/>
          <w:szCs w:val="22"/>
        </w:rPr>
        <w:t>P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F914D7">
        <w:rPr>
          <w:rFonts w:asciiTheme="minorHAnsi" w:eastAsia="Calibri" w:hAnsiTheme="minorHAnsi" w:cstheme="minorHAnsi"/>
          <w:sz w:val="22"/>
          <w:szCs w:val="22"/>
        </w:rPr>
        <w:t>ease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F914D7">
        <w:rPr>
          <w:rFonts w:asciiTheme="minorHAnsi" w:eastAsia="Calibri" w:hAnsiTheme="minorHAnsi" w:cstheme="minorHAnsi"/>
          <w:sz w:val="22"/>
          <w:szCs w:val="22"/>
        </w:rPr>
        <w:t>on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914D7">
        <w:rPr>
          <w:rFonts w:asciiTheme="minorHAnsi" w:eastAsia="Calibri" w:hAnsiTheme="minorHAnsi" w:cstheme="minorHAnsi"/>
          <w:sz w:val="22"/>
          <w:szCs w:val="22"/>
        </w:rPr>
        <w:t>act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the g</w:t>
      </w:r>
      <w:r w:rsidRPr="00F914D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F914D7">
        <w:rPr>
          <w:rFonts w:asciiTheme="minorHAnsi" w:eastAsia="Calibri" w:hAnsiTheme="minorHAnsi" w:cstheme="minorHAnsi"/>
          <w:sz w:val="22"/>
          <w:szCs w:val="22"/>
        </w:rPr>
        <w:t xml:space="preserve">m 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914D7">
        <w:rPr>
          <w:rFonts w:asciiTheme="minorHAnsi" w:eastAsia="Calibri" w:hAnsiTheme="minorHAnsi" w:cstheme="minorHAnsi"/>
          <w:sz w:val="22"/>
          <w:szCs w:val="22"/>
        </w:rPr>
        <w:t>i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914D7">
        <w:rPr>
          <w:rFonts w:asciiTheme="minorHAnsi" w:eastAsia="Calibri" w:hAnsiTheme="minorHAnsi" w:cstheme="minorHAnsi"/>
          <w:sz w:val="22"/>
          <w:szCs w:val="22"/>
        </w:rPr>
        <w:t>h</w:t>
      </w:r>
      <w:r w:rsidRPr="00F914D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F914D7">
        <w:rPr>
          <w:rFonts w:asciiTheme="minorHAnsi" w:eastAsia="Calibri" w:hAnsiTheme="minorHAnsi" w:cstheme="minorHAnsi"/>
          <w:sz w:val="22"/>
          <w:szCs w:val="22"/>
        </w:rPr>
        <w:t>ny quest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io</w:t>
      </w:r>
      <w:r w:rsidRPr="00F914D7">
        <w:rPr>
          <w:rFonts w:asciiTheme="minorHAnsi" w:eastAsia="Calibri" w:hAnsiTheme="minorHAnsi" w:cstheme="minorHAnsi"/>
          <w:sz w:val="22"/>
          <w:szCs w:val="22"/>
        </w:rPr>
        <w:t>ns.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A</w:t>
      </w:r>
      <w:r w:rsidRPr="00F914D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914D7">
        <w:rPr>
          <w:rFonts w:asciiTheme="minorHAnsi" w:eastAsia="Calibri" w:hAnsiTheme="minorHAnsi" w:cstheme="minorHAnsi"/>
          <w:sz w:val="22"/>
          <w:szCs w:val="22"/>
        </w:rPr>
        <w:t>pli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914D7">
        <w:rPr>
          <w:rFonts w:asciiTheme="minorHAnsi" w:eastAsia="Calibri" w:hAnsiTheme="minorHAnsi" w:cstheme="minorHAnsi"/>
          <w:sz w:val="22"/>
          <w:szCs w:val="22"/>
        </w:rPr>
        <w:t>ation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fo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914D7">
        <w:rPr>
          <w:rFonts w:asciiTheme="minorHAnsi" w:eastAsia="Calibri" w:hAnsiTheme="minorHAnsi" w:cstheme="minorHAnsi"/>
          <w:sz w:val="22"/>
          <w:szCs w:val="22"/>
        </w:rPr>
        <w:t xml:space="preserve">m 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914D7">
        <w:rPr>
          <w:rFonts w:asciiTheme="minorHAnsi" w:eastAsia="Calibri" w:hAnsiTheme="minorHAnsi" w:cstheme="minorHAnsi"/>
          <w:sz w:val="22"/>
          <w:szCs w:val="22"/>
        </w:rPr>
        <w:t>s a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F914D7">
        <w:rPr>
          <w:rFonts w:asciiTheme="minorHAnsi" w:eastAsia="Calibri" w:hAnsiTheme="minorHAnsi" w:cstheme="minorHAnsi"/>
          <w:sz w:val="22"/>
          <w:szCs w:val="22"/>
        </w:rPr>
        <w:t>ai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F914D7">
        <w:rPr>
          <w:rFonts w:asciiTheme="minorHAnsi" w:eastAsia="Calibri" w:hAnsiTheme="minorHAnsi" w:cstheme="minorHAnsi"/>
          <w:sz w:val="22"/>
          <w:szCs w:val="22"/>
        </w:rPr>
        <w:t xml:space="preserve">able 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914D7">
        <w:rPr>
          <w:rFonts w:asciiTheme="minorHAnsi" w:eastAsia="Calibri" w:hAnsiTheme="minorHAnsi" w:cstheme="minorHAnsi"/>
          <w:sz w:val="22"/>
          <w:szCs w:val="22"/>
        </w:rPr>
        <w:t>o downl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oa</w:t>
      </w:r>
      <w:r w:rsidRPr="00F914D7">
        <w:rPr>
          <w:rFonts w:asciiTheme="minorHAnsi" w:eastAsia="Calibri" w:hAnsiTheme="minorHAnsi" w:cstheme="minorHAnsi"/>
          <w:sz w:val="22"/>
          <w:szCs w:val="22"/>
        </w:rPr>
        <w:t>d at</w:t>
      </w:r>
      <w:r w:rsidRPr="00F914D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the t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914D7">
        <w:rPr>
          <w:rFonts w:asciiTheme="minorHAnsi" w:eastAsia="Calibri" w:hAnsiTheme="minorHAnsi" w:cstheme="minorHAnsi"/>
          <w:sz w:val="22"/>
          <w:szCs w:val="22"/>
        </w:rPr>
        <w:t>p of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t</w:t>
      </w:r>
      <w:r w:rsidRPr="00F914D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914D7">
        <w:rPr>
          <w:rFonts w:asciiTheme="minorHAnsi" w:eastAsia="Calibri" w:hAnsiTheme="minorHAnsi" w:cstheme="minorHAnsi"/>
          <w:sz w:val="22"/>
          <w:szCs w:val="22"/>
        </w:rPr>
        <w:t>is</w:t>
      </w:r>
      <w:r w:rsidRPr="00F914D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914D7">
        <w:rPr>
          <w:rFonts w:asciiTheme="minorHAnsi" w:eastAsia="Calibri" w:hAnsiTheme="minorHAnsi" w:cstheme="minorHAnsi"/>
          <w:sz w:val="22"/>
          <w:szCs w:val="22"/>
        </w:rPr>
        <w:t>pa</w:t>
      </w:r>
      <w:r w:rsidRPr="00F914D7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F914D7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6E7855F7" w14:textId="77777777" w:rsidR="001F1F64" w:rsidRPr="00F914D7" w:rsidRDefault="001F1F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86D3ED" w14:textId="77777777" w:rsidR="001F1F64" w:rsidRPr="00F914D7" w:rsidRDefault="001F1F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7CF3DA" w14:textId="77777777" w:rsidR="001F1F64" w:rsidRPr="00F914D7" w:rsidRDefault="001F1F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A3DA59" w14:textId="77777777" w:rsidR="001F1F64" w:rsidRPr="00F914D7" w:rsidRDefault="001F1F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FC4E3E" w14:textId="77777777" w:rsidR="001F1F64" w:rsidRPr="00F914D7" w:rsidRDefault="001F1F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52660E" w14:textId="77777777" w:rsidR="001F1F64" w:rsidRPr="00F914D7" w:rsidRDefault="001F1F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221682" w14:textId="77777777" w:rsidR="001F1F64" w:rsidRPr="00F914D7" w:rsidRDefault="001F1F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C63087" w14:textId="77777777" w:rsidR="001F1F64" w:rsidRPr="00F914D7" w:rsidRDefault="001F1F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406078" w14:textId="77777777" w:rsidR="001F1F64" w:rsidRPr="00F914D7" w:rsidRDefault="001F1F64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3AC1A2A0" w14:textId="3B7326F0" w:rsidR="001F1F64" w:rsidRPr="00F914D7" w:rsidRDefault="001F1F64">
      <w:pPr>
        <w:spacing w:before="33"/>
        <w:ind w:right="119"/>
        <w:jc w:val="right"/>
        <w:rPr>
          <w:rFonts w:asciiTheme="minorHAnsi" w:eastAsia="Calibri" w:hAnsiTheme="minorHAnsi" w:cstheme="minorHAnsi"/>
          <w:sz w:val="22"/>
          <w:szCs w:val="22"/>
        </w:rPr>
      </w:pPr>
    </w:p>
    <w:sectPr w:rsidR="001F1F64" w:rsidRPr="00F914D7">
      <w:type w:val="continuous"/>
      <w:pgSz w:w="12240" w:h="15840"/>
      <w:pgMar w:top="68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14258C"/>
    <w:multiLevelType w:val="multilevel"/>
    <w:tmpl w:val="3412E61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F64"/>
    <w:rsid w:val="001F1F64"/>
    <w:rsid w:val="00F91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EDBDF"/>
  <w15:docId w15:val="{956B75EE-FFA0-4281-B294-7B4BDEF42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orrin@verticaleneavors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2021-04-15T12:54:00Z</dcterms:created>
  <dcterms:modified xsi:type="dcterms:W3CDTF">2021-04-15T12:55:00Z</dcterms:modified>
</cp:coreProperties>
</file>